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24"/>
          <w:szCs w:val="24"/>
        </w:rPr>
        <w:jc w:val="left"/>
        <w:spacing w:before="63"/>
        <w:ind w:left="100"/>
      </w:pPr>
      <w:r>
        <w:pict>
          <v:group style="position:absolute;margin-left:165pt;margin-top:296.974pt;width:5pt;height:5pt;mso-position-horizontal-relative:page;mso-position-vertical-relative:paragraph;z-index:-217" coordorigin="3300,5939" coordsize="100,100">
            <v:shape style="position:absolute;left:3300;top:5939;width:100;height:100" coordorigin="3300,5939" coordsize="100,100" path="m3300,5989l3301,6002,3311,6021,3328,6034,3350,6039,3362,6038,3382,6028,3395,6011,3400,5989,3399,5977,3389,5958,3372,5944,3350,5939,3338,5941,3318,5951,3305,5968,3300,5989xe" filled="t" fillcolor="#363435" stroked="f">
              <v:path arrowok="t"/>
              <v:fill/>
            </v:shape>
            <w10:wrap type="none"/>
          </v:group>
        </w:pict>
      </w:r>
      <w:r>
        <w:pict>
          <v:group style="position:absolute;margin-left:165pt;margin-top:427.974pt;width:5pt;height:5pt;mso-position-horizontal-relative:page;mso-position-vertical-relative:paragraph;z-index:-216" coordorigin="3300,8559" coordsize="100,100">
            <v:shape style="position:absolute;left:3300;top:8559;width:100;height:100" coordorigin="3300,8559" coordsize="100,100" path="m3300,8609l3301,8622,3311,8641,3328,8654,3350,8659,3362,8658,3382,8648,3395,8631,3400,8609,3399,8597,3389,8578,3372,8564,3350,8559,3338,8561,3318,8571,3305,8588,3300,8609xe" filled="t" fillcolor="#363435" stroked="f">
              <v:path arrowok="t"/>
              <v:fill/>
            </v:shape>
            <w10:wrap type="none"/>
          </v:group>
        </w:pict>
      </w:r>
      <w:r>
        <w:pict>
          <v:group style="position:absolute;margin-left:165pt;margin-top:451.974pt;width:5pt;height:5pt;mso-position-horizontal-relative:page;mso-position-vertical-relative:paragraph;z-index:-215" coordorigin="3300,9039" coordsize="100,100">
            <v:shape style="position:absolute;left:3300;top:9039;width:100;height:100" coordorigin="3300,9039" coordsize="100,100" path="m3300,9089l3301,9102,3311,9121,3328,9134,3350,9139,3362,9138,3382,9128,3395,9111,3400,9089,3399,9077,3389,9058,3372,9044,3350,9039,3338,9041,3318,9051,3305,9068,3300,9089xe" filled="t" fillcolor="#363435" stroked="f">
              <v:path arrowok="t"/>
              <v:fill/>
            </v:shape>
            <w10:wrap type="none"/>
          </v:group>
        </w:pict>
      </w:r>
      <w:r>
        <w:pict>
          <v:group style="position:absolute;margin-left:165pt;margin-top:511.974pt;width:5pt;height:5pt;mso-position-horizontal-relative:page;mso-position-vertical-relative:paragraph;z-index:-214" coordorigin="3300,10239" coordsize="100,100">
            <v:shape style="position:absolute;left:3300;top:10239;width:100;height:100" coordorigin="3300,10239" coordsize="100,100" path="m3300,10289l3301,10302,3311,10321,3328,10334,3350,10339,3362,10338,3382,10328,3395,10311,3400,10289,3399,10277,3389,10258,3372,10244,3350,10239,3338,10241,3318,10251,3305,10268,3300,10289xe" filled="t" fillcolor="#363435" stroked="f">
              <v:path arrowok="t"/>
              <v:fill/>
            </v:shape>
            <w10:wrap type="none"/>
          </v:group>
        </w:pict>
      </w:r>
      <w:r>
        <w:pict>
          <v:group style="position:absolute;margin-left:165pt;margin-top:522.974pt;width:5pt;height:5pt;mso-position-horizontal-relative:page;mso-position-vertical-relative:paragraph;z-index:-213" coordorigin="3300,10459" coordsize="100,100">
            <v:shape style="position:absolute;left:3300;top:10459;width:100;height:100" coordorigin="3300,10459" coordsize="100,100" path="m3300,10509l3301,10522,3311,10541,3328,10554,3350,10559,3362,10558,3382,10548,3395,10531,3400,10509,3399,10497,3389,10478,3372,10464,3350,10459,3338,10461,3318,10471,3305,10488,3300,10509xe" filled="t" fillcolor="#363435" stroked="f">
              <v:path arrowok="t"/>
              <v:fill/>
            </v:shape>
            <w10:wrap type="none"/>
          </v:group>
        </w:pict>
      </w:r>
      <w:r>
        <w:pict>
          <v:group style="position:absolute;margin-left:165pt;margin-top:568pt;width:5pt;height:5pt;mso-position-horizontal-relative:page;mso-position-vertical-relative:page;z-index:-212" coordorigin="3300,11360" coordsize="100,100">
            <v:shape style="position:absolute;left:3300;top:11360;width:100;height:100" coordorigin="3300,11360" coordsize="100,100" path="m3300,11410l3301,11422,3311,11442,3328,11455,3350,11460,3362,11459,3382,11449,3395,11432,3400,11410,3399,11398,3389,11378,3372,11365,3350,11360,3338,11361,3318,11371,3305,11388,3300,11410xe" filled="t" fillcolor="#363435" stroked="f">
              <v:path arrowok="t"/>
              <v:fill/>
            </v:shape>
            <w10:wrap type="none"/>
          </v:group>
        </w:pict>
      </w:r>
      <w:r>
        <w:pict>
          <v:group style="position:absolute;margin-left:165pt;margin-top:499.974pt;width:5pt;height:5pt;mso-position-horizontal-relative:page;mso-position-vertical-relative:paragraph;z-index:-211" coordorigin="3300,9999" coordsize="100,100">
            <v:shape style="position:absolute;left:3300;top:9999;width:100;height:100" coordorigin="3300,9999" coordsize="100,100" path="m3300,10049l3301,10062,3311,10081,3328,10094,3350,10099,3362,10098,3382,10088,3395,10071,3400,10049,3399,10037,3389,10018,3372,10004,3350,9999,3338,10001,3318,10011,3305,10028,3300,10049xe" filled="t" fillcolor="#363435" stroked="f">
              <v:path arrowok="t"/>
              <v:fill/>
            </v:shape>
            <w10:wrap type="none"/>
          </v:group>
        </w:pict>
      </w:r>
      <w:r>
        <w:pict>
          <v:group style="position:absolute;margin-left:165pt;margin-top:463.974pt;width:5pt;height:5pt;mso-position-horizontal-relative:page;mso-position-vertical-relative:paragraph;z-index:-210" coordorigin="3300,9279" coordsize="100,100">
            <v:shape style="position:absolute;left:3300;top:9279;width:100;height:100" coordorigin="3300,9279" coordsize="100,100" path="m3300,9329l3301,9342,3311,9361,3328,9374,3350,9379,3362,9378,3382,9368,3395,9351,3400,9329,3399,9317,3389,9298,3372,9284,3350,9279,3338,9281,3318,9291,3305,9308,3300,9329xe" filled="t" fillcolor="#363435" stroked="f">
              <v:path arrowok="t"/>
              <v:fill/>
            </v:shape>
            <w10:wrap type="none"/>
          </v:group>
        </w:pict>
      </w:r>
      <w:r>
        <w:pict>
          <v:group style="position:absolute;margin-left:165pt;margin-top:439.974pt;width:5pt;height:5pt;mso-position-horizontal-relative:page;mso-position-vertical-relative:paragraph;z-index:-209" coordorigin="3300,8799" coordsize="100,100">
            <v:shape style="position:absolute;left:3300;top:8799;width:100;height:100" coordorigin="3300,8799" coordsize="100,100" path="m3300,8849l3301,8862,3311,8881,3328,8894,3350,8899,3362,8898,3382,8888,3395,8871,3400,8849,3399,8837,3389,8818,3372,8804,3350,8799,3338,8801,3318,8811,3305,8828,3300,8849xe" filled="t" fillcolor="#363435" stroked="f">
              <v:path arrowok="t"/>
              <v:fill/>
            </v:shape>
            <w10:wrap type="none"/>
          </v:group>
        </w:pict>
      </w:r>
      <w:r>
        <w:pict>
          <v:group style="position:absolute;margin-left:165pt;margin-top:319.974pt;width:5pt;height:5pt;mso-position-horizontal-relative:page;mso-position-vertical-relative:paragraph;z-index:-208" coordorigin="3300,6399" coordsize="100,100">
            <v:shape style="position:absolute;left:3300;top:6399;width:100;height:100" coordorigin="3300,6399" coordsize="100,100" path="m3300,6449l3301,6462,3311,6481,3328,6494,3350,6499,3362,6498,3382,6488,3395,6471,3400,6449,3399,6437,3389,6418,3372,6404,3350,6399,3338,6401,3318,6411,3305,6428,3300,6449xe" filled="t" fillcolor="#363435" stroked="f">
              <v:path arrowok="t"/>
              <v:fill/>
            </v:shape>
            <w10:wrap type="none"/>
          </v:group>
        </w:pict>
      </w:r>
      <w:r>
        <w:pict>
          <v:group style="position:absolute;margin-left:165pt;margin-top:355.974pt;width:5pt;height:5pt;mso-position-horizontal-relative:page;mso-position-vertical-relative:paragraph;z-index:-207" coordorigin="3300,7119" coordsize="100,100">
            <v:shape style="position:absolute;left:3300;top:7119;width:100;height:100" coordorigin="3300,7119" coordsize="100,100" path="m3300,7169l3301,7182,3311,7201,3328,7214,3350,7219,3362,7218,3382,7208,3395,7191,3400,7169,3399,7157,3389,7138,3372,7124,3350,7119,3338,7121,3318,7131,3305,7148,3300,7169xe" filled="t" fillcolor="#363435" stroked="f">
              <v:path arrowok="t"/>
              <v:fill/>
            </v:shape>
            <w10:wrap type="none"/>
          </v:group>
        </w:pict>
      </w:r>
      <w:r>
        <w:pict>
          <v:group style="position:absolute;margin-left:165pt;margin-top:366.974pt;width:5pt;height:5pt;mso-position-horizontal-relative:page;mso-position-vertical-relative:paragraph;z-index:-206" coordorigin="3300,7339" coordsize="100,100">
            <v:shape style="position:absolute;left:3300;top:7339;width:100;height:100" coordorigin="3300,7339" coordsize="100,100" path="m3300,7389l3301,7402,3311,7421,3328,7434,3350,7439,3362,7438,3382,7428,3395,7411,3400,7389,3399,7377,3389,7358,3372,7344,3350,7339,3338,7341,3318,7351,3305,7368,3300,7389xe" filled="t" fillcolor="#363435" stroked="f">
              <v:path arrowok="t"/>
              <v:fill/>
            </v:shape>
            <w10:wrap type="none"/>
          </v:group>
        </w:pict>
      </w:r>
      <w:r>
        <w:pict>
          <v:group style="position:absolute;margin-left:165pt;margin-top:343.974pt;width:5pt;height:5pt;mso-position-horizontal-relative:page;mso-position-vertical-relative:paragraph;z-index:-205" coordorigin="3300,6879" coordsize="100,100">
            <v:shape style="position:absolute;left:3300;top:6879;width:100;height:100" coordorigin="3300,6879" coordsize="100,100" path="m3300,6929l3301,6942,3311,6961,3328,6974,3350,6979,3362,6978,3382,6968,3395,6951,3400,6929,3399,6917,3389,6898,3372,6884,3350,6879,3338,6881,3318,6891,3305,6908,3300,6929xe" filled="t" fillcolor="#363435" stroked="f">
              <v:path arrowok="t"/>
              <v:fill/>
            </v:shape>
            <w10:wrap type="none"/>
          </v:group>
        </w:pict>
      </w:r>
      <w:r>
        <w:pict>
          <v:group style="position:absolute;margin-left:165pt;margin-top:330.974pt;width:5pt;height:5pt;mso-position-horizontal-relative:page;mso-position-vertical-relative:paragraph;z-index:-204" coordorigin="3300,6619" coordsize="100,100">
            <v:shape style="position:absolute;left:3300;top:6619;width:100;height:100" coordorigin="3300,6619" coordsize="100,100" path="m3300,6669l3301,6682,3311,6701,3328,6714,3350,6719,3362,6718,3382,6708,3395,6691,3400,6669,3399,6657,3389,6638,3372,6624,3350,6619,3338,6621,3318,6631,3305,6648,3300,6669xe" filled="t" fillcolor="#363435" stroked="f">
              <v:path arrowok="t"/>
              <v:fill/>
            </v:shape>
            <w10:wrap type="none"/>
          </v:group>
        </w:pict>
      </w:r>
      <w:r>
        <w:pict>
          <v:group style="position:absolute;margin-left:165pt;margin-top:307.974pt;width:5pt;height:5pt;mso-position-horizontal-relative:page;mso-position-vertical-relative:paragraph;z-index:-203" coordorigin="3300,6159" coordsize="100,100">
            <v:shape style="position:absolute;left:3300;top:6159;width:100;height:100" coordorigin="3300,6159" coordsize="100,100" path="m3300,6209l3301,6222,3311,6241,3328,6254,3350,6259,3362,6258,3382,6248,3395,6231,3400,6209,3399,6197,3389,6178,3372,6164,3350,6159,3338,6161,3318,6171,3305,6188,3300,6209xe" filled="t" fillcolor="#363435" stroked="f">
              <v:path arrowok="t"/>
              <v:fill/>
            </v:shape>
            <w10:wrap type="none"/>
          </v:group>
        </w:pict>
      </w:r>
      <w:r>
        <w:rPr>
          <w:rFonts w:cs="Arial" w:hAnsi="Arial" w:eastAsia="Arial" w:ascii="Arial"/>
          <w:b/>
          <w:color w:val="363435"/>
          <w:spacing w:val="0"/>
          <w:w w:val="100"/>
          <w:sz w:val="24"/>
          <w:szCs w:val="24"/>
        </w:rPr>
        <w:t>Education</w:t>
      </w:r>
      <w:r>
        <w:rPr>
          <w:rFonts w:cs="Arial" w:hAnsi="Arial" w:eastAsia="Arial" w:ascii="Arial"/>
          <w:b/>
          <w:color w:val="363435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color w:val="363435"/>
          <w:spacing w:val="0"/>
          <w:w w:val="100"/>
          <w:sz w:val="24"/>
          <w:szCs w:val="24"/>
        </w:rPr>
        <w:t>Resume</w:t>
      </w:r>
      <w:r>
        <w:rPr>
          <w:rFonts w:cs="Arial" w:hAnsi="Arial" w:eastAsia="Arial" w:ascii="Arial"/>
          <w:b/>
          <w:color w:val="363435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color w:val="363435"/>
          <w:spacing w:val="0"/>
          <w:w w:val="100"/>
          <w:sz w:val="24"/>
          <w:szCs w:val="24"/>
        </w:rPr>
        <w:t>Example</w:t>
      </w:r>
      <w:r>
        <w:rPr>
          <w:rFonts w:cs="Arial" w:hAnsi="Arial" w:eastAsia="Arial" w:ascii="Arial"/>
          <w:b/>
          <w:color w:val="363435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color w:val="363435"/>
          <w:spacing w:val="0"/>
          <w:w w:val="100"/>
          <w:sz w:val="24"/>
          <w:szCs w:val="24"/>
        </w:rPr>
        <w:t>-</w:t>
      </w:r>
      <w:r>
        <w:rPr>
          <w:rFonts w:cs="Arial" w:hAnsi="Arial" w:eastAsia="Arial" w:ascii="Arial"/>
          <w:b/>
          <w:color w:val="363435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color w:val="363435"/>
          <w:spacing w:val="0"/>
          <w:w w:val="100"/>
          <w:sz w:val="24"/>
          <w:szCs w:val="24"/>
        </w:rPr>
        <w:t>Experienced</w:t>
      </w:r>
      <w:r>
        <w:rPr>
          <w:rFonts w:cs="Arial" w:hAnsi="Arial" w:eastAsia="Arial" w:ascii="Arial"/>
          <w:b/>
          <w:color w:val="363435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color w:val="363435"/>
          <w:spacing w:val="-16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color w:val="363435"/>
          <w:spacing w:val="0"/>
          <w:w w:val="100"/>
          <w:sz w:val="24"/>
          <w:szCs w:val="24"/>
        </w:rPr>
        <w:t>eacher</w:t>
      </w:r>
      <w:r>
        <w:rPr>
          <w:rFonts w:cs="Arial" w:hAnsi="Arial" w:eastAsia="Arial" w:ascii="Arial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tbl>
      <w:tblPr>
        <w:tblW w:w="0" w:type="auto"/>
        <w:tblLook w:val="01E0"/>
        <w:jc w:val="left"/>
        <w:tblInd w:w="9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50" w:hRule="exact"/>
        </w:trPr>
        <w:tc>
          <w:tcPr>
            <w:tcW w:w="160" w:type="dxa"/>
            <w:tcBorders>
              <w:top w:val="single" w:sz="8" w:space="0" w:color="363435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9200" w:type="dxa"/>
            <w:tcBorders>
              <w:top w:val="single" w:sz="8" w:space="0" w:color="363435"/>
              <w:left w:val="nil" w:sz="6" w:space="0" w:color="auto"/>
              <w:bottom w:val="nil" w:sz="6" w:space="0" w:color="auto"/>
              <w:right w:val="single" w:sz="8" w:space="0" w:color="363435"/>
            </w:tcBorders>
            <w:shd w:val="clear" w:color="auto" w:fill="FDFDFD"/>
          </w:tcPr>
          <w:p/>
        </w:tc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849" w:hRule="exact"/>
        </w:trPr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92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363435"/>
            </w:tcBorders>
            <w:shd w:val="clear" w:color="auto" w:fill="FDFDFD"/>
          </w:tcPr>
          <w:p>
            <w:pPr>
              <w:rPr>
                <w:sz w:val="19"/>
                <w:szCs w:val="19"/>
              </w:rPr>
              <w:jc w:val="left"/>
              <w:spacing w:before="1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ind w:left="3335" w:right="3445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2"/>
                <w:szCs w:val="22"/>
              </w:rPr>
              <w:t>SIMON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22"/>
                <w:w w:val="100"/>
                <w:sz w:val="22"/>
                <w:szCs w:val="22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2"/>
                <w:szCs w:val="22"/>
              </w:rPr>
              <w:t>ASHING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BCBEC0"/>
          </w:tcPr>
          <w:p/>
        </w:tc>
      </w:tr>
      <w:tr>
        <w:trPr>
          <w:trHeight w:val="1080" w:hRule="exact"/>
        </w:trPr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92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363435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20"/>
              <w:ind w:left="3691" w:right="380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1640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Maple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Street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center"/>
              <w:spacing w:lineRule="exact" w:line="240"/>
              <w:ind w:left="3596" w:right="3705"/>
            </w:pP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reeville,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NE</w:t>
            </w:r>
            <w:r>
              <w:rPr>
                <w:rFonts w:cs="Times New Roman" w:hAnsi="Times New Roman" w:eastAsia="Times New Roman" w:ascii="Times New Roman"/>
                <w:color w:val="363435"/>
                <w:spacing w:val="55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68xxx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(555)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890-6543</w:t>
            </w:r>
            <w:hyperlink r:id="rId4">
              <w:r>
                <w:rPr>
                  <w:rFonts w:cs="Times New Roman" w:hAnsi="Times New Roman" w:eastAsia="Times New Roman" w:ascii="Times New Roman"/>
                  <w:color w:val="363435"/>
                  <w:spacing w:val="0"/>
                  <w:w w:val="100"/>
                  <w:sz w:val="22"/>
                  <w:szCs w:val="22"/>
                </w:rPr>
                <w:t> 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0"/>
                  <w:w w:val="100"/>
                  <w:sz w:val="22"/>
                  <w:szCs w:val="22"/>
                </w:rPr>
                <w:t>simon@mail.com</w:t>
              </w:r>
              <w:r>
                <w:rPr>
                  <w:rFonts w:cs="Times New Roman" w:hAnsi="Times New Roman" w:eastAsia="Times New Roman" w:ascii="Times New Roman"/>
                  <w:color w:val="000000"/>
                  <w:spacing w:val="0"/>
                  <w:w w:val="100"/>
                  <w:sz w:val="22"/>
                  <w:szCs w:val="22"/>
                </w:rPr>
              </w:r>
            </w:hyperlink>
          </w:p>
        </w:tc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BCBEC0"/>
          </w:tcPr>
          <w:p/>
        </w:tc>
      </w:tr>
      <w:tr>
        <w:trPr>
          <w:trHeight w:val="480" w:hRule="exact"/>
        </w:trPr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92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363435"/>
            </w:tcBorders>
            <w:shd w:val="clear" w:color="auto" w:fill="FDFDFD"/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62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2"/>
                <w:szCs w:val="22"/>
              </w:rPr>
              <w:t>Education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BCBEC0"/>
          </w:tcPr>
          <w:p/>
        </w:tc>
      </w:tr>
      <w:tr>
        <w:trPr>
          <w:trHeight w:val="480" w:hRule="exact"/>
        </w:trPr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92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363435"/>
            </w:tcBorders>
            <w:shd w:val="clear" w:color="auto" w:fill="FDFDFD"/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62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Graduate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Courses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Education,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Miller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State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Universit</w:t>
            </w:r>
            <w:r>
              <w:rPr>
                <w:rFonts w:cs="Times New Roman" w:hAnsi="Times New Roman" w:eastAsia="Times New Roman" w:ascii="Times New Roman"/>
                <w:color w:val="363435"/>
                <w:spacing w:val="-13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Mille</w:t>
            </w:r>
            <w:r>
              <w:rPr>
                <w:rFonts w:cs="Times New Roman" w:hAnsi="Times New Roman" w:eastAsia="Times New Roman" w:ascii="Times New Roman"/>
                <w:color w:val="363435"/>
                <w:spacing w:val="-8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6"/>
                <w:w w:val="100"/>
                <w:sz w:val="22"/>
                <w:szCs w:val="22"/>
              </w:rPr>
              <w:t>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ashington,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19xx-19xx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BCBEC0"/>
          </w:tcPr>
          <w:p/>
        </w:tc>
      </w:tr>
      <w:tr>
        <w:trPr>
          <w:trHeight w:val="960" w:hRule="exact"/>
        </w:trPr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92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363435"/>
            </w:tcBorders>
            <w:shd w:val="clear" w:color="auto" w:fill="FDFDFD"/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62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Bachelor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Science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Education,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Ma</w:t>
            </w:r>
            <w:r>
              <w:rPr>
                <w:rFonts w:cs="Times New Roman" w:hAnsi="Times New Roman" w:eastAsia="Times New Roman" w:ascii="Times New Roman"/>
                <w:color w:val="363435"/>
                <w:spacing w:val="-13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19xx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62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Endorsement: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Business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Education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62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University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Nebraska-Lincoln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BCBEC0"/>
          </w:tcPr>
          <w:p/>
        </w:tc>
      </w:tr>
      <w:tr>
        <w:trPr>
          <w:trHeight w:val="480" w:hRule="exact"/>
        </w:trPr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92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363435"/>
            </w:tcBorders>
            <w:shd w:val="clear" w:color="auto" w:fill="FDFDFD"/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62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Certificate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Held: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xxxxxxx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BCBEC0"/>
          </w:tcPr>
          <w:p/>
        </w:tc>
      </w:tr>
      <w:tr>
        <w:trPr>
          <w:trHeight w:val="480" w:hRule="exact"/>
        </w:trPr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92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363435"/>
            </w:tcBorders>
            <w:shd w:val="clear" w:color="auto" w:fill="FDFDFD"/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62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-18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2"/>
                <w:szCs w:val="22"/>
              </w:rPr>
              <w:t>eaching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2"/>
                <w:szCs w:val="22"/>
              </w:rPr>
              <w:t>Experience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BCBEC0"/>
          </w:tcPr>
          <w:p/>
        </w:tc>
      </w:tr>
      <w:tr>
        <w:trPr>
          <w:trHeight w:val="2640" w:hRule="exact"/>
        </w:trPr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92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363435"/>
            </w:tcBorders>
            <w:shd w:val="clear" w:color="auto" w:fill="FDFDFD"/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1340"/>
            </w:pP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22"/>
                <w:szCs w:val="22"/>
              </w:rPr>
              <w:t>Business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18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22"/>
                <w:szCs w:val="22"/>
              </w:rPr>
              <w:t>eache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reeville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High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School,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reeville,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Nebraska,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19xx-20xx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2060"/>
            </w:pPr>
            <w:r>
              <w:rPr>
                <w:rFonts w:cs="Times New Roman" w:hAnsi="Times New Roman" w:eastAsia="Times New Roman" w:ascii="Times New Roman"/>
                <w:color w:val="363435"/>
                <w:spacing w:val="-14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aught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Introductory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Keyboarding,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Grade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9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2060"/>
            </w:pPr>
            <w:r>
              <w:rPr>
                <w:rFonts w:cs="Times New Roman" w:hAnsi="Times New Roman" w:eastAsia="Times New Roman" w:ascii="Times New Roman"/>
                <w:color w:val="363435"/>
                <w:spacing w:val="-14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aught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General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Business,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Grades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9-10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2060"/>
            </w:pPr>
            <w:r>
              <w:rPr>
                <w:rFonts w:cs="Times New Roman" w:hAnsi="Times New Roman" w:eastAsia="Times New Roman" w:ascii="Times New Roman"/>
                <w:color w:val="363435"/>
                <w:spacing w:val="-14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aught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Accounting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Grade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1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2060"/>
            </w:pPr>
            <w:r>
              <w:rPr>
                <w:rFonts w:cs="Times New Roman" w:hAnsi="Times New Roman" w:eastAsia="Times New Roman" w:ascii="Times New Roman"/>
                <w:color w:val="363435"/>
                <w:spacing w:val="-14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aught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Accounting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II,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Grade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12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5" w:lineRule="auto" w:line="148"/>
              <w:ind w:left="2060" w:right="3612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Sponsored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Distributive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Education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Club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Coached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7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0"/>
                <w:sz w:val="22"/>
                <w:szCs w:val="22"/>
              </w:rPr>
              <w:t>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22"/>
                <w:szCs w:val="22"/>
              </w:rPr>
              <w:t>grade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22"/>
                <w:szCs w:val="22"/>
              </w:rPr>
              <w:t>girls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22"/>
                <w:szCs w:val="22"/>
              </w:rPr>
              <w:t>volleyball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22"/>
                <w:szCs w:val="22"/>
              </w:rPr>
              <w:t>Coached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22"/>
                <w:szCs w:val="22"/>
              </w:rPr>
              <w:t>9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0"/>
                <w:sz w:val="22"/>
                <w:szCs w:val="22"/>
              </w:rPr>
              <w:t>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22"/>
                <w:szCs w:val="22"/>
              </w:rPr>
              <w:t>grade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22"/>
                <w:szCs w:val="22"/>
              </w:rPr>
              <w:t>boys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22"/>
                <w:szCs w:val="22"/>
              </w:rPr>
              <w:t>track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62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2"/>
                <w:szCs w:val="22"/>
              </w:rPr>
              <w:t>Related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2"/>
                <w:szCs w:val="22"/>
              </w:rPr>
              <w:t>Experience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2"/>
                <w:szCs w:val="22"/>
              </w:rPr>
              <w:t>Education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BCBEC0"/>
          </w:tcPr>
          <w:p/>
        </w:tc>
      </w:tr>
      <w:tr>
        <w:trPr>
          <w:trHeight w:val="1440" w:hRule="exact"/>
        </w:trPr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92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363435"/>
            </w:tcBorders>
            <w:shd w:val="clear" w:color="auto" w:fill="FDFDFD"/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1340"/>
            </w:pP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22"/>
                <w:szCs w:val="22"/>
              </w:rPr>
              <w:t>Student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18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22"/>
                <w:szCs w:val="22"/>
              </w:rPr>
              <w:t>eaching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Busytown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High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School,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Oak,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Nebraska,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January-Ma</w:t>
            </w:r>
            <w:r>
              <w:rPr>
                <w:rFonts w:cs="Times New Roman" w:hAnsi="Times New Roman" w:eastAsia="Times New Roman" w:ascii="Times New Roman"/>
                <w:color w:val="363435"/>
                <w:spacing w:val="-13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19xx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2060"/>
            </w:pPr>
            <w:r>
              <w:rPr>
                <w:rFonts w:cs="Times New Roman" w:hAnsi="Times New Roman" w:eastAsia="Times New Roman" w:ascii="Times New Roman"/>
                <w:color w:val="363435"/>
                <w:spacing w:val="-14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aught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Business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English,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Grade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10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2060"/>
            </w:pPr>
            <w:r>
              <w:rPr>
                <w:rFonts w:cs="Times New Roman" w:hAnsi="Times New Roman" w:eastAsia="Times New Roman" w:ascii="Times New Roman"/>
                <w:color w:val="363435"/>
                <w:spacing w:val="-14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aught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Accounting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Grade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1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2060"/>
            </w:pPr>
            <w:r>
              <w:rPr>
                <w:rFonts w:cs="Times New Roman" w:hAnsi="Times New Roman" w:eastAsia="Times New Roman" w:ascii="Times New Roman"/>
                <w:color w:val="363435"/>
                <w:spacing w:val="-14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aught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Accounting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II,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Grade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12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206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Co-sponsored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high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school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yearbook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BCBEC0"/>
          </w:tcPr>
          <w:p/>
        </w:tc>
      </w:tr>
      <w:tr>
        <w:trPr>
          <w:trHeight w:val="1440" w:hRule="exact"/>
        </w:trPr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92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363435"/>
            </w:tcBorders>
            <w:shd w:val="clear" w:color="auto" w:fill="FDFDFD"/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1340"/>
            </w:pP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22"/>
                <w:szCs w:val="22"/>
              </w:rPr>
              <w:t>Practicum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Smith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High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School,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Smith,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Nebraska,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Octobe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-Novembe</w:t>
            </w:r>
            <w:r>
              <w:rPr>
                <w:rFonts w:cs="Times New Roman" w:hAnsi="Times New Roman" w:eastAsia="Times New Roman" w:ascii="Times New Roman"/>
                <w:color w:val="363435"/>
                <w:spacing w:val="-8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19xx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206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Observed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Accounting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Grade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1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206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Observed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Accounting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II,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Grade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12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206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Helped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planning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grading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Business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Math,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Grade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10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206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Attended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State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DECA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convention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BCBEC0"/>
          </w:tcPr>
          <w:p/>
        </w:tc>
      </w:tr>
      <w:tr>
        <w:trPr>
          <w:trHeight w:val="360" w:hRule="exact"/>
        </w:trPr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92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363435"/>
            </w:tcBorders>
            <w:shd w:val="clear" w:color="auto" w:fill="FDFDFD"/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62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2"/>
                <w:szCs w:val="22"/>
              </w:rPr>
              <w:t>Honors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BCBEC0"/>
          </w:tcPr>
          <w:p/>
        </w:tc>
      </w:tr>
      <w:tr>
        <w:trPr>
          <w:trHeight w:val="600" w:hRule="exact"/>
        </w:trPr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92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363435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134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Outstanding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0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oung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Educato</w:t>
            </w:r>
            <w:r>
              <w:rPr>
                <w:rFonts w:cs="Times New Roman" w:hAnsi="Times New Roman" w:eastAsia="Times New Roman" w:ascii="Times New Roman"/>
                <w:color w:val="363435"/>
                <w:spacing w:val="-8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reeville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Public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Schools,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Ma</w:t>
            </w:r>
            <w:r>
              <w:rPr>
                <w:rFonts w:cs="Times New Roman" w:hAnsi="Times New Roman" w:eastAsia="Times New Roman" w:ascii="Times New Roman"/>
                <w:color w:val="363435"/>
                <w:spacing w:val="-13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19xx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34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Dean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22"/>
                <w:szCs w:val="22"/>
              </w:rPr>
              <w:t>’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List,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University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Nebraska,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five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semesters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BCBEC0"/>
          </w:tcPr>
          <w:p/>
        </w:tc>
      </w:tr>
      <w:tr>
        <w:trPr>
          <w:trHeight w:val="360" w:hRule="exact"/>
        </w:trPr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92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363435"/>
            </w:tcBorders>
            <w:shd w:val="clear" w:color="auto" w:fill="FDFDFD"/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62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2"/>
                <w:szCs w:val="22"/>
              </w:rPr>
              <w:t>Special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2"/>
                <w:szCs w:val="22"/>
              </w:rPr>
              <w:t>Skills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BCBEC0"/>
          </w:tcPr>
          <w:p/>
        </w:tc>
      </w:tr>
      <w:tr>
        <w:trPr>
          <w:trHeight w:val="1560" w:hRule="exact"/>
        </w:trPr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92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363435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134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Computer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skills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(spread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sheet,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AccountCom,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Internet,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6"/>
                <w:w w:val="100"/>
                <w:sz w:val="22"/>
                <w:szCs w:val="22"/>
              </w:rPr>
              <w:t>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PrintShop)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34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Artistic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Ability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34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CPR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Certification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34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Experience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working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diverse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population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34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Strong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interpersonal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skills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34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Public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speaking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experience,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including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use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Power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Point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BCBEC0"/>
          </w:tcPr>
          <w:p/>
        </w:tc>
      </w:tr>
      <w:tr>
        <w:trPr>
          <w:trHeight w:val="480" w:hRule="exact"/>
        </w:trPr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92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363435"/>
            </w:tcBorders>
            <w:shd w:val="clear" w:color="auto" w:fill="FDFDFD"/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62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-18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2"/>
                <w:szCs w:val="22"/>
              </w:rPr>
              <w:t>olunteer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15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2"/>
                <w:szCs w:val="22"/>
              </w:rPr>
              <w:t>Activity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BCBEC0"/>
          </w:tcPr>
          <w:p/>
        </w:tc>
      </w:tr>
      <w:tr>
        <w:trPr>
          <w:trHeight w:val="1680" w:hRule="exact"/>
        </w:trPr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92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363435"/>
            </w:tcBorders>
            <w:shd w:val="clear" w:color="auto" w:fill="FDFDFD"/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1340"/>
            </w:pPr>
            <w:r>
              <w:rPr>
                <w:rFonts w:cs="Times New Roman" w:hAnsi="Times New Roman" w:eastAsia="Times New Roman" w:ascii="Times New Roman"/>
                <w:color w:val="363435"/>
                <w:spacing w:val="-14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aught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computer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skills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elderly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through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School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&amp;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Community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Continuous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206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Learning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Program,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reeville,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Nebraska,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19xx-20xx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34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Conducted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annual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workshop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reeville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School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Board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investment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policies,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206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19xx-20xx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2060" w:right="693" w:hanging="720"/>
            </w:pP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Serve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Publicit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Chai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fo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“Dollar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fo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Scholars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”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Scholarshi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Drive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5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reeville,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Nebraska,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19xx-20xx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BCBEC0"/>
          </w:tcPr>
          <w:p/>
        </w:tc>
      </w:tr>
      <w:tr>
        <w:trPr>
          <w:trHeight w:val="480" w:hRule="exact"/>
        </w:trPr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92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363435"/>
            </w:tcBorders>
            <w:shd w:val="clear" w:color="auto" w:fill="FDFDFD"/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62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2"/>
                <w:szCs w:val="22"/>
              </w:rPr>
              <w:t>Activities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BCBEC0"/>
          </w:tcPr>
          <w:p/>
        </w:tc>
      </w:tr>
      <w:tr>
        <w:trPr>
          <w:trHeight w:val="3171" w:hRule="exact"/>
        </w:trPr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single" w:sz="8" w:space="0" w:color="363435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9200" w:type="dxa"/>
            <w:tcBorders>
              <w:top w:val="nil" w:sz="6" w:space="0" w:color="auto"/>
              <w:left w:val="nil" w:sz="6" w:space="0" w:color="auto"/>
              <w:bottom w:val="single" w:sz="8" w:space="0" w:color="363435"/>
              <w:right w:val="single" w:sz="8" w:space="0" w:color="363435"/>
            </w:tcBorders>
            <w:shd w:val="clear" w:color="auto" w:fill="FDFDFD"/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134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Membe</w:t>
            </w:r>
            <w:r>
              <w:rPr>
                <w:rFonts w:cs="Times New Roman" w:hAnsi="Times New Roman" w:eastAsia="Times New Roman" w:ascii="Times New Roman"/>
                <w:color w:val="363435"/>
                <w:spacing w:val="-8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reeville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Education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Association,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reeville,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Nebraska,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19xx-20xx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340" w:right="2319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Membe</w:t>
            </w:r>
            <w:r>
              <w:rPr>
                <w:rFonts w:cs="Times New Roman" w:hAnsi="Times New Roman" w:eastAsia="Times New Roman" w:ascii="Times New Roman"/>
                <w:color w:val="363435"/>
                <w:spacing w:val="-8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Nebraska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State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Education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Association,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19xx-20xx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Membe</w:t>
            </w:r>
            <w:r>
              <w:rPr>
                <w:rFonts w:cs="Times New Roman" w:hAnsi="Times New Roman" w:eastAsia="Times New Roman" w:ascii="Times New Roman"/>
                <w:color w:val="363435"/>
                <w:spacing w:val="-8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National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Education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Association,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19xx-20xx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reasure</w:t>
            </w:r>
            <w:r>
              <w:rPr>
                <w:rFonts w:cs="Times New Roman" w:hAnsi="Times New Roman" w:eastAsia="Times New Roman" w:ascii="Times New Roman"/>
                <w:color w:val="363435"/>
                <w:spacing w:val="-8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Faith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Church,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reeville,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Nebraska,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19xx-20xx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ganized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reeville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Investing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Club,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reeville,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Nebraska,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19xx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BCBEC0"/>
          </w:tcPr>
          <w:p/>
        </w:tc>
      </w:tr>
    </w:tbl>
    <w:sectPr>
      <w:type w:val="continuous"/>
      <w:pgSz w:w="12240" w:h="21600"/>
      <w:pgMar w:top="640" w:bottom="280" w:left="1340" w:right="11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simon@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